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9"/>
          <w:szCs w:val="9"/>
        </w:rPr>
        <w:jc w:val="left"/>
        <w:spacing w:before="9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3" w:hRule="exact"/>
        </w:trPr>
        <w:tc>
          <w:tcPr>
            <w:tcW w:w="16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77"/>
            </w:pPr>
            <w:r>
              <w:pict>
                <v:shape type="#_x0000_t75" style="width:52.5pt;height:54.75pt">
                  <v:imagedata o:title="" r:id="rId5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</w:tc>
        <w:tc>
          <w:tcPr>
            <w:tcW w:w="43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96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EROS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AM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35"/>
              <w:ind w:left="64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Ó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: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6"/>
                <w:szCs w:val="16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001</w:t>
            </w:r>
          </w:p>
        </w:tc>
      </w:tr>
      <w:tr>
        <w:trPr>
          <w:trHeight w:val="286" w:hRule="exact"/>
        </w:trPr>
        <w:tc>
          <w:tcPr>
            <w:tcW w:w="161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436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35"/>
              <w:ind w:left="10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: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25/0</w:t>
            </w:r>
            <w:r>
              <w:rPr>
                <w:rFonts w:cs="Calibri" w:hAnsi="Calibri" w:eastAsia="Calibri" w:ascii="Calibri"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/20</w:t>
            </w:r>
            <w:r>
              <w:rPr>
                <w:rFonts w:cs="Calibri" w:hAnsi="Calibri" w:eastAsia="Calibri" w:ascii="Calibri"/>
                <w:spacing w:val="-2"/>
                <w:w w:val="100"/>
                <w:sz w:val="16"/>
                <w:szCs w:val="16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</w:t>
            </w:r>
          </w:p>
        </w:tc>
      </w:tr>
      <w:tr>
        <w:trPr>
          <w:trHeight w:val="286" w:hRule="exact"/>
        </w:trPr>
        <w:tc>
          <w:tcPr>
            <w:tcW w:w="161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43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ind w:left="1452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EMORANDO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35"/>
              <w:ind w:left="10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: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01</w:t>
            </w:r>
          </w:p>
        </w:tc>
      </w:tr>
      <w:tr>
        <w:trPr>
          <w:trHeight w:val="266" w:hRule="exact"/>
        </w:trPr>
        <w:tc>
          <w:tcPr>
            <w:tcW w:w="161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36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26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á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na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</w:tr>
    </w:tbl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 w:lineRule="exact" w:line="260"/>
        <w:ind w:left="3494" w:right="3489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Nº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DT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082-2021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462" w:right="5242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b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8"/>
        <w:ind w:left="187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ECTO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TIVA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544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b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5"/>
        <w:ind w:left="187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ECTOR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878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5" w:lineRule="auto" w:line="546"/>
        <w:ind w:left="462" w:right="1515" w:firstLine="141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TÉC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SALUD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CION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ECHA: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b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1"/>
        <w:ind w:left="462" w:right="569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ASUNTO: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b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Modifi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76"/>
        <w:ind w:left="462" w:right="420"/>
      </w:pPr>
      <w:r>
        <w:rPr>
          <w:rFonts w:cs="Times New Roman" w:hAnsi="Times New Roman" w:eastAsia="Times New Roman" w:ascii="Times New Roman"/>
          <w:color w:val="212121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212121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12121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212121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12121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tend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rle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ordi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12121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ludo,</w:t>
      </w:r>
      <w:r>
        <w:rPr>
          <w:rFonts w:cs="Times New Roman" w:hAnsi="Times New Roman" w:eastAsia="Times New Roman" w:ascii="Times New Roman"/>
          <w:color w:val="212121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sida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nta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rea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uri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pon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nside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uiente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sol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rma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C:</w:t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740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BASE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309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Orgán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ú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419"/>
      </w:pP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Art.</w:t>
      </w:r>
      <w:r>
        <w:rPr>
          <w:rFonts w:cs="Times New Roman" w:hAnsi="Times New Roman" w:eastAsia="Times New Roman" w:ascii="Times New Roman"/>
          <w:i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22.</w:t>
      </w:r>
      <w:r>
        <w:rPr>
          <w:rFonts w:cs="Times New Roman" w:hAnsi="Times New Roman" w:eastAsia="Times New Roman" w:ascii="Times New Roman"/>
          <w:i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i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anual</w:t>
      </w:r>
      <w:r>
        <w:rPr>
          <w:rFonts w:cs="Times New Roman" w:hAnsi="Times New Roman" w:eastAsia="Times New Roman" w:ascii="Times New Roman"/>
          <w:i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ontratación.</w:t>
      </w:r>
      <w:r>
        <w:rPr>
          <w:rFonts w:cs="Times New Roman" w:hAnsi="Times New Roman" w:eastAsia="Times New Roman" w:ascii="Times New Roman"/>
          <w:i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Entidad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Contratan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i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para</w:t>
      </w:r>
      <w:r>
        <w:rPr>
          <w:rFonts w:cs="Times New Roman" w:hAnsi="Times New Roman" w:eastAsia="Times New Roman" w:ascii="Times New Roman"/>
          <w:i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umplir</w:t>
      </w:r>
      <w:r>
        <w:rPr>
          <w:rFonts w:cs="Times New Roman" w:hAnsi="Times New Roman" w:eastAsia="Times New Roman" w:ascii="Times New Roman"/>
          <w:i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objetivos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nal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sarrol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bjetivos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sidad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tucionales,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formularán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Anual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Contratación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supu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sto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spondi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nte,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onformidad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plur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anual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Insti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iados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sarrol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supu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stos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418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rá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publ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obl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gatoriam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ágina</w:t>
      </w:r>
      <w:r>
        <w:rPr>
          <w:rFonts w:cs="Times New Roman" w:hAnsi="Times New Roman" w:eastAsia="Times New Roman" w:ascii="Times New Roman"/>
          <w:i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Entidad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Contratan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ntro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quince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15)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ías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año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terop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rará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Ú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BLICAS.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formas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Anual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Contratación,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stas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rán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publ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guiendo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mismos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anismos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418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ontenido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ontratación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tentos</w:t>
      </w:r>
      <w:r>
        <w:rPr>
          <w:rFonts w:cs="Times New Roman" w:hAnsi="Times New Roman" w:eastAsia="Times New Roman" w:ascii="Times New Roman"/>
          <w:i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mismo</w:t>
      </w:r>
      <w:r>
        <w:rPr>
          <w:rFonts w:cs="Times New Roman" w:hAnsi="Times New Roman" w:eastAsia="Times New Roman" w:ascii="Times New Roman"/>
          <w:i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i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ularán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462" w:right="5779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glam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4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gl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Orgán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ú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415"/>
      </w:pP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Art.</w:t>
      </w:r>
      <w:r>
        <w:rPr>
          <w:rFonts w:cs="Times New Roman" w:hAnsi="Times New Roman" w:eastAsia="Times New Roman" w:ascii="Times New Roman"/>
          <w:i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25.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-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i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Anual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-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Contratación.</w:t>
      </w:r>
      <w:r>
        <w:rPr>
          <w:rFonts w:cs="Times New Roman" w:hAnsi="Times New Roman" w:eastAsia="Times New Roman" w:ascii="Times New Roman"/>
          <w:i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-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Hasta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i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i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ada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ñ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i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má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ima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autoridad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ada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ontratan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legado,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aprobará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publ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ará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i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Anual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Contratación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PAC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mismo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ontendrá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obras,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bien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icios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incluidos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onsultor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ontratarán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durante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año,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función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tucionales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onformidad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ículo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22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420"/>
        <w:sectPr>
          <w:pgMar w:footer="247" w:header="0" w:top="160" w:bottom="280" w:left="1240" w:right="1240"/>
          <w:footerReference w:type="default" r:id="rId4"/>
          <w:pgSz w:w="11920" w:h="16840"/>
        </w:sectPr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i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i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Anual</w:t>
      </w:r>
      <w:r>
        <w:rPr>
          <w:rFonts w:cs="Times New Roman" w:hAnsi="Times New Roman" w:eastAsia="Times New Roman" w:ascii="Times New Roman"/>
          <w:i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Contratación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podrá</w:t>
      </w:r>
      <w:r>
        <w:rPr>
          <w:rFonts w:cs="Times New Roman" w:hAnsi="Times New Roman" w:eastAsia="Times New Roman" w:ascii="Times New Roman"/>
          <w:b/>
          <w:i/>
          <w:spacing w:val="34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34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for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ado</w:t>
      </w:r>
      <w:r>
        <w:rPr>
          <w:rFonts w:cs="Times New Roman" w:hAnsi="Times New Roman" w:eastAsia="Times New Roman" w:ascii="Times New Roman"/>
          <w:b/>
          <w:i/>
          <w:spacing w:val="3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por</w:t>
      </w:r>
      <w:r>
        <w:rPr>
          <w:rFonts w:cs="Times New Roman" w:hAnsi="Times New Roman" w:eastAsia="Times New Roman" w:ascii="Times New Roman"/>
          <w:b/>
          <w:i/>
          <w:spacing w:val="34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la</w:t>
      </w:r>
      <w:r>
        <w:rPr>
          <w:rFonts w:cs="Times New Roman" w:hAnsi="Times New Roman" w:eastAsia="Times New Roman" w:ascii="Times New Roman"/>
          <w:b/>
          <w:i/>
          <w:spacing w:val="3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áx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3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tor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dad</w:t>
      </w:r>
      <w:r>
        <w:rPr>
          <w:rFonts w:cs="Times New Roman" w:hAnsi="Times New Roman" w:eastAsia="Times New Roman" w:ascii="Times New Roman"/>
          <w:b/>
          <w:i/>
          <w:spacing w:val="3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3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su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legado,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dia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te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so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ión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bid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te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ada,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la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q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on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plan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for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ado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14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rán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15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bl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ados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14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15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15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port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al</w:t>
      </w:r>
      <w:hyperlink r:id="rId6"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  <w:t> 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  <w:t> </w:t>
        </w:r>
        <w:r>
          <w:rPr>
            <w:rFonts w:cs="Times New Roman" w:hAnsi="Times New Roman" w:eastAsia="Times New Roman" w:ascii="Times New Roman"/>
            <w:b/>
            <w:i/>
            <w:spacing w:val="-45"/>
            <w:w w:val="100"/>
            <w:sz w:val="24"/>
            <w:szCs w:val="24"/>
            <w:u w:val="thick" w:color="000000"/>
          </w:rPr>
          <w:t> 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  <w:t>w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  <w:t>w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  <w:t>w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  <w:t>.</w:t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  <w:u w:val="thick" w:color="000000"/>
          </w:rPr>
          <w:t>c</w:t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  <w:u w:val="thick" w:color="000000"/>
          </w:rPr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  <w:t>o</w:t>
        </w:r>
        <w:r>
          <w:rPr>
            <w:rFonts w:cs="Times New Roman" w:hAnsi="Times New Roman" w:eastAsia="Times New Roman" w:ascii="Times New Roman"/>
            <w:b/>
            <w:i/>
            <w:spacing w:val="3"/>
            <w:w w:val="100"/>
            <w:sz w:val="24"/>
            <w:szCs w:val="24"/>
            <w:u w:val="thick" w:color="000000"/>
          </w:rPr>
          <w:t>m</w:t>
        </w:r>
        <w:r>
          <w:rPr>
            <w:rFonts w:cs="Times New Roman" w:hAnsi="Times New Roman" w:eastAsia="Times New Roman" w:ascii="Times New Roman"/>
            <w:b/>
            <w:i/>
            <w:spacing w:val="3"/>
            <w:w w:val="100"/>
            <w:sz w:val="24"/>
            <w:szCs w:val="24"/>
            <w:u w:val="thick" w:color="000000"/>
          </w:rPr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  <w:t>pras</w:t>
        </w:r>
        <w:r>
          <w:rPr>
            <w:rFonts w:cs="Times New Roman" w:hAnsi="Times New Roman" w:eastAsia="Times New Roman" w:ascii="Times New Roman"/>
            <w:b/>
            <w:i/>
            <w:spacing w:val="-2"/>
            <w:w w:val="100"/>
            <w:sz w:val="24"/>
            <w:szCs w:val="24"/>
            <w:u w:val="thick" w:color="000000"/>
          </w:rPr>
          <w:t>p</w:t>
        </w:r>
        <w:r>
          <w:rPr>
            <w:rFonts w:cs="Times New Roman" w:hAnsi="Times New Roman" w:eastAsia="Times New Roman" w:ascii="Times New Roman"/>
            <w:b/>
            <w:i/>
            <w:spacing w:val="-2"/>
            <w:w w:val="100"/>
            <w:sz w:val="24"/>
            <w:szCs w:val="24"/>
            <w:u w:val="thick" w:color="000000"/>
          </w:rPr>
        </w:r>
        <w:r>
          <w:rPr>
            <w:rFonts w:cs="Times New Roman" w:hAnsi="Times New Roman" w:eastAsia="Times New Roman" w:ascii="Times New Roman"/>
            <w:b/>
            <w:i/>
            <w:spacing w:val="1"/>
            <w:w w:val="100"/>
            <w:sz w:val="24"/>
            <w:szCs w:val="24"/>
            <w:u w:val="thick" w:color="000000"/>
          </w:rPr>
          <w:t>u</w:t>
        </w:r>
        <w:r>
          <w:rPr>
            <w:rFonts w:cs="Times New Roman" w:hAnsi="Times New Roman" w:eastAsia="Times New Roman" w:ascii="Times New Roman"/>
            <w:b/>
            <w:i/>
            <w:spacing w:val="1"/>
            <w:w w:val="100"/>
            <w:sz w:val="24"/>
            <w:szCs w:val="24"/>
            <w:u w:val="thick" w:color="000000"/>
          </w:rPr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  <w:t>bl</w:t>
        </w:r>
        <w:r>
          <w:rPr>
            <w:rFonts w:cs="Times New Roman" w:hAnsi="Times New Roman" w:eastAsia="Times New Roman" w:ascii="Times New Roman"/>
            <w:b/>
            <w:i/>
            <w:spacing w:val="1"/>
            <w:w w:val="100"/>
            <w:sz w:val="24"/>
            <w:szCs w:val="24"/>
            <w:u w:val="thick" w:color="000000"/>
          </w:rPr>
          <w:t>i</w:t>
        </w:r>
        <w:r>
          <w:rPr>
            <w:rFonts w:cs="Times New Roman" w:hAnsi="Times New Roman" w:eastAsia="Times New Roman" w:ascii="Times New Roman"/>
            <w:b/>
            <w:i/>
            <w:spacing w:val="1"/>
            <w:w w:val="100"/>
            <w:sz w:val="24"/>
            <w:szCs w:val="24"/>
            <w:u w:val="thick" w:color="000000"/>
          </w:rPr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  <w:u w:val="thick" w:color="000000"/>
          </w:rPr>
          <w:t>c</w:t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  <w:u w:val="thick" w:color="000000"/>
          </w:rPr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  <w:t>as.go</w:t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  <w:u w:val="thick" w:color="000000"/>
          </w:rPr>
          <w:t>v</w:t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  <w:u w:val="thick" w:color="000000"/>
          </w:rPr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  <w:u w:val="thick" w:color="000000"/>
          </w:rPr>
          <w:t>.</w:t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  <w:u w:val="thick" w:color="000000"/>
          </w:rPr>
          <w:t>e</w:t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  <w:u w:val="thick" w:color="000000"/>
          </w:rPr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  <w:u w:val="thick" w:color="000000"/>
          </w:rPr>
          <w:t>c</w:t>
        </w:r>
      </w:hyperlink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14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alvo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14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las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tra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io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de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í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í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aq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q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spo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dan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io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de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rg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todas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más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rán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star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inclu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formulado.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9"/>
          <w:szCs w:val="9"/>
        </w:rPr>
        <w:jc w:val="left"/>
        <w:spacing w:before="9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3" w:hRule="exact"/>
        </w:trPr>
        <w:tc>
          <w:tcPr>
            <w:tcW w:w="16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77"/>
            </w:pPr>
            <w:r>
              <w:pict>
                <v:shape type="#_x0000_t75" style="width:52.5pt;height:54.75pt">
                  <v:imagedata o:title="" r:id="rId7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</w:tc>
        <w:tc>
          <w:tcPr>
            <w:tcW w:w="43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96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EROS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AM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35"/>
              <w:ind w:left="64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Ó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: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6"/>
                <w:szCs w:val="16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001</w:t>
            </w:r>
          </w:p>
        </w:tc>
      </w:tr>
      <w:tr>
        <w:trPr>
          <w:trHeight w:val="286" w:hRule="exact"/>
        </w:trPr>
        <w:tc>
          <w:tcPr>
            <w:tcW w:w="161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436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35"/>
              <w:ind w:left="10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: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25/0</w:t>
            </w:r>
            <w:r>
              <w:rPr>
                <w:rFonts w:cs="Calibri" w:hAnsi="Calibri" w:eastAsia="Calibri" w:ascii="Calibri"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/20</w:t>
            </w:r>
            <w:r>
              <w:rPr>
                <w:rFonts w:cs="Calibri" w:hAnsi="Calibri" w:eastAsia="Calibri" w:ascii="Calibri"/>
                <w:spacing w:val="-2"/>
                <w:w w:val="100"/>
                <w:sz w:val="16"/>
                <w:szCs w:val="16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</w:t>
            </w:r>
          </w:p>
        </w:tc>
      </w:tr>
      <w:tr>
        <w:trPr>
          <w:trHeight w:val="286" w:hRule="exact"/>
        </w:trPr>
        <w:tc>
          <w:tcPr>
            <w:tcW w:w="161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43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ind w:left="1452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EMORANDO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35"/>
              <w:ind w:left="10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: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01</w:t>
            </w:r>
          </w:p>
        </w:tc>
      </w:tr>
      <w:tr>
        <w:trPr>
          <w:trHeight w:val="266" w:hRule="exact"/>
        </w:trPr>
        <w:tc>
          <w:tcPr>
            <w:tcW w:w="161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36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26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á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na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</w:tr>
    </w:tbl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462" w:right="419"/>
      </w:pP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ontratacion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rán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utar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onformidad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oportunidad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inada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Anual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Contratación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laborado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ontratan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onsulta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sponibi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idad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supu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ia,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nos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unstan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labora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hag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sar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ión.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formatos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PAC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án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laborados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INCOP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publ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Portal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FF"/>
          <w:spacing w:val="0"/>
          <w:w w:val="100"/>
          <w:sz w:val="24"/>
          <w:szCs w:val="24"/>
        </w:rPr>
      </w:r>
      <w:hyperlink r:id="rId8"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4"/>
            <w:szCs w:val="24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4"/>
            <w:szCs w:val="24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4"/>
            <w:szCs w:val="24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4"/>
            <w:szCs w:val="24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4"/>
            <w:szCs w:val="24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4"/>
            <w:szCs w:val="24"/>
            <w:u w:val="single" w:color="0000FF"/>
          </w:rPr>
          <w:t>ompraspubl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4"/>
            <w:szCs w:val="24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4"/>
            <w:szCs w:val="24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4"/>
            <w:szCs w:val="24"/>
            <w:u w:val="single" w:color="0000FF"/>
          </w:rPr>
          <w:t>as.</w:t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4"/>
            <w:szCs w:val="24"/>
            <w:u w:val="single" w:color="0000FF"/>
          </w:rPr>
          <w:t>g</w:t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4"/>
            <w:szCs w:val="24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4"/>
            <w:szCs w:val="24"/>
            <w:u w:val="single" w:color="0000FF"/>
          </w:rPr>
          <w:t>v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4"/>
            <w:szCs w:val="24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4"/>
            <w:szCs w:val="24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4"/>
            <w:szCs w:val="24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4"/>
            <w:szCs w:val="24"/>
          </w:rPr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24"/>
            <w:szCs w:val="24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760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JETIVO: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180" w:val="left"/>
        </w:tabs>
        <w:jc w:val="both"/>
        <w:ind w:left="1182" w:right="416" w:hanging="360"/>
      </w:pPr>
      <w:r>
        <w:rPr>
          <w:rFonts w:cs="BarCode" w:hAnsi="BarCode" w:eastAsia="BarCode" w:ascii="BarCode"/>
          <w:spacing w:val="0"/>
          <w:w w:val="100"/>
          <w:sz w:val="24"/>
          <w:szCs w:val="24"/>
        </w:rPr>
        <w:t></w:t>
        <w:tab/>
      </w:r>
      <w:r>
        <w:rPr>
          <w:rFonts w:cs="BarCode" w:hAnsi="BarCode" w:eastAsia="BarCode" w:ascii="BarCode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Estab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ual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zado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para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adquirir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RATA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ICIO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EB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SICH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CK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PARA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CB</w:t>
      </w:r>
      <w:r>
        <w:rPr>
          <w:rFonts w:cs="Times New Roman" w:hAnsi="Times New Roman" w:eastAsia="Times New Roman" w:ascii="Times New Roman"/>
          <w:i/>
          <w:spacing w:val="7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parte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rpo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ros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mbat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695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JUS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CIÓN: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41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nivel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2021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ntes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ubrir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sidad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dquisición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ón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Humano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º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O-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41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060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2021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ubrir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rido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rpo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Ambato.</w:t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413"/>
        <w:ind w:left="462" w:right="6952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ODI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CIÓN: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9"/>
        <w:ind w:left="461"/>
      </w:pPr>
      <w:r>
        <w:pict>
          <v:shape type="#_x0000_t75" style="width:425.25pt;height:64.5pt">
            <v:imagedata o:title="" r:id="rId9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35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7" w:hRule="exact"/>
        </w:trPr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38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2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213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1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ROC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14"/>
                <w:szCs w:val="1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2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4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UN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290" w:right="29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C.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6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326" w:right="32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C.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4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CUA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62" w:hRule="exact"/>
        </w:trPr>
        <w:tc>
          <w:tcPr>
            <w:tcW w:w="727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225" w:right="22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DA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2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8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387" w:right="38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463" w:right="46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273" w:right="27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6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194" w:right="19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9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1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UN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6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81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OTAL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98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259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66" w:hRule="exact"/>
        </w:trPr>
        <w:tc>
          <w:tcPr>
            <w:tcW w:w="7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276" w:right="277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14"/>
                <w:szCs w:val="14"/>
              </w:rPr>
              <w:t>IO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6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75" w:hRule="exact"/>
        </w:trPr>
        <w:tc>
          <w:tcPr>
            <w:tcW w:w="7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530404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8715906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1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319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6"/>
                <w:szCs w:val="16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6"/>
                <w:szCs w:val="16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a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4"/>
                <w:szCs w:val="1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AC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6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Unidad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300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300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9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50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" w:lineRule="exact" w:line="140"/>
              <w:ind w:left="333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3"/>
                <w:sz w:val="16"/>
                <w:szCs w:val="16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3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16"/>
                <w:szCs w:val="16"/>
              </w:rPr>
              <w:t>sa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ÓN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       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14"/>
                <w:szCs w:val="1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14"/>
                <w:szCs w:val="1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OS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4"/>
                <w:szCs w:val="1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      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14"/>
                <w:szCs w:val="1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9" w:hRule="exact"/>
        </w:trPr>
        <w:tc>
          <w:tcPr>
            <w:tcW w:w="72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CBA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7463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35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8" w:hRule="exact"/>
        </w:trPr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38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2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213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1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ROC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14"/>
                <w:szCs w:val="1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2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4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UN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290" w:right="29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C.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6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326" w:right="32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C.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4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CUA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62" w:hRule="exact"/>
        </w:trPr>
        <w:tc>
          <w:tcPr>
            <w:tcW w:w="727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225" w:right="22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DA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2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8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387" w:right="38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463" w:right="46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273" w:right="27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6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194" w:right="19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14"/>
                <w:szCs w:val="14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9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1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UN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6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81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OTAL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98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259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65" w:hRule="exact"/>
        </w:trPr>
        <w:tc>
          <w:tcPr>
            <w:tcW w:w="727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1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spacing w:lineRule="exact" w:line="140"/>
              <w:ind w:left="276" w:right="277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14"/>
                <w:szCs w:val="14"/>
              </w:rPr>
              <w:t>IO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6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75" w:hRule="exact"/>
        </w:trPr>
        <w:tc>
          <w:tcPr>
            <w:tcW w:w="7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530404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8715906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15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319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6"/>
                <w:szCs w:val="16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6"/>
                <w:szCs w:val="16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a</w:t>
            </w:r>
          </w:p>
        </w:tc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4"/>
                <w:szCs w:val="1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AC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6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Unidad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493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493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9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50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3" w:lineRule="exact" w:line="140"/>
              <w:ind w:left="333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3"/>
                <w:sz w:val="16"/>
                <w:szCs w:val="16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3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16"/>
                <w:szCs w:val="16"/>
              </w:rPr>
              <w:t>sa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ÓN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       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14"/>
                <w:szCs w:val="1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14"/>
                <w:szCs w:val="1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OS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4"/>
                <w:szCs w:val="1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4"/>
                <w:szCs w:val="1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1" w:hRule="exact"/>
        </w:trPr>
        <w:tc>
          <w:tcPr>
            <w:tcW w:w="72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      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14"/>
                <w:szCs w:val="1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9" w:hRule="exact"/>
        </w:trPr>
        <w:tc>
          <w:tcPr>
            <w:tcW w:w="72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5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10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spacing w:lineRule="exact" w:line="14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4"/>
                <w:szCs w:val="14"/>
              </w:rPr>
              <w:t>CBA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81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6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9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6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Mar w:header="0" w:footer="247" w:top="160" w:bottom="280" w:left="1240" w:right="1240"/>
          <w:pgSz w:w="11920" w:h="16840"/>
        </w:sectPr>
      </w:pPr>
    </w:p>
    <w:p>
      <w:pPr>
        <w:rPr>
          <w:sz w:val="9"/>
          <w:szCs w:val="9"/>
        </w:rPr>
        <w:jc w:val="left"/>
        <w:spacing w:before="9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3" w:hRule="exact"/>
        </w:trPr>
        <w:tc>
          <w:tcPr>
            <w:tcW w:w="16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77"/>
            </w:pPr>
            <w:r>
              <w:pict>
                <v:shape type="#_x0000_t75" style="width:52.5pt;height:54.75pt">
                  <v:imagedata o:title="" r:id="rId10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</w:tc>
        <w:tc>
          <w:tcPr>
            <w:tcW w:w="43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96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EROS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AM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35"/>
              <w:ind w:left="64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Ó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: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6"/>
                <w:szCs w:val="16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001</w:t>
            </w:r>
          </w:p>
        </w:tc>
      </w:tr>
      <w:tr>
        <w:trPr>
          <w:trHeight w:val="286" w:hRule="exact"/>
        </w:trPr>
        <w:tc>
          <w:tcPr>
            <w:tcW w:w="161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436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35"/>
              <w:ind w:left="10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: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25/0</w:t>
            </w:r>
            <w:r>
              <w:rPr>
                <w:rFonts w:cs="Calibri" w:hAnsi="Calibri" w:eastAsia="Calibri" w:ascii="Calibri"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/20</w:t>
            </w:r>
            <w:r>
              <w:rPr>
                <w:rFonts w:cs="Calibri" w:hAnsi="Calibri" w:eastAsia="Calibri" w:ascii="Calibri"/>
                <w:spacing w:val="-2"/>
                <w:w w:val="100"/>
                <w:sz w:val="16"/>
                <w:szCs w:val="16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1</w:t>
            </w:r>
          </w:p>
        </w:tc>
      </w:tr>
      <w:tr>
        <w:trPr>
          <w:trHeight w:val="286" w:hRule="exact"/>
        </w:trPr>
        <w:tc>
          <w:tcPr>
            <w:tcW w:w="161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43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ind w:left="1452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EMORANDO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35"/>
              <w:ind w:left="10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6"/>
                <w:szCs w:val="16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6"/>
                <w:szCs w:val="16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IÓ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: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01</w:t>
            </w:r>
          </w:p>
        </w:tc>
      </w:tr>
      <w:tr>
        <w:trPr>
          <w:trHeight w:val="266" w:hRule="exact"/>
        </w:trPr>
        <w:tc>
          <w:tcPr>
            <w:tcW w:w="161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36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26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á</w:t>
            </w:r>
            <w:r>
              <w:rPr>
                <w:rFonts w:cs="Calibri" w:hAnsi="Calibri" w:eastAsia="Calibri" w:ascii="Calibri"/>
                <w:spacing w:val="1"/>
                <w:w w:val="100"/>
                <w:sz w:val="16"/>
                <w:szCs w:val="16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na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3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6"/>
                <w:szCs w:val="16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</w:tr>
    </w:tbl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462" w:right="75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ICITUD: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62" w:right="41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virtud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utori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inciso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rtí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úbl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rtí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ú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sí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también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solución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448"/>
        <w:ind w:left="462" w:right="419"/>
      </w:pPr>
      <w:r>
        <w:pict>
          <v:group style="position:absolute;margin-left:324.6pt;margin-top:174.743pt;width:148.5pt;height:0pt;mso-position-horizontal-relative:page;mso-position-vertical-relative:paragraph;z-index:-796" coordorigin="6492,3495" coordsize="2970,0">
            <v:shape style="position:absolute;left:6492;top:3495;width:2970;height:0" coordorigin="6492,3495" coordsize="2970,0" path="m6492,3495l9462,3495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brinde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nte,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ipo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iento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susc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6"/>
        <w:ind w:left="462" w:right="5570"/>
      </w:pPr>
      <w:r>
        <w:pict>
          <v:group style="position:absolute;margin-left:120.35pt;margin-top:123.583pt;width:148.5pt;height:0pt;mso-position-horizontal-relative:page;mso-position-vertical-relative:paragraph;z-index:-797" coordorigin="2407,2472" coordsize="2970,0">
            <v:shape style="position:absolute;left:2407;top:2472;width:2970;height:0" coordorigin="2407,2472" coordsize="2970,0" path="m2407,2472l5377,2472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ABNE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IÓN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712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Luis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2"/>
        <w:ind w:left="118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Talento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462" w:right="8169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M/D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pgMar w:header="0" w:footer="247" w:top="160" w:bottom="280" w:left="1240" w:right="1240"/>
      <w:pgSz w:w="1192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83.664pt;margin-top:809.256pt;width:428.23pt;height:0pt;mso-position-horizontal-relative:page;mso-position-vertical-relative:page;z-index:-797" coordorigin="1673,16185" coordsize="8565,0">
          <v:shape style="position:absolute;left:1673;top:16185;width:8565;height:0" coordorigin="1673,16185" coordsize="8565,0" path="m1673,16185l10238,16185e" filled="f" stroked="t" strokeweight="0.58004pt" strokecolor="#000000">
            <v:path arrowok="t"/>
          </v:shape>
          <w10:wrap type="none"/>
        </v:group>
      </w:pict>
    </w:r>
    <w:r>
      <w:pict>
        <v:shape type="#_x0000_t202" style="position:absolute;margin-left:84.104pt;margin-top:809.481pt;width:427.446pt;height:11.96pt;mso-position-horizontal-relative:page;mso-position-vertical-relative:page;z-index:-79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Dir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0"/>
                    <w:szCs w:val="20"/>
                  </w:rPr>
                  <w:t>ó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n: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8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ad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Na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al</w:t>
                </w:r>
                <w:r>
                  <w:rPr>
                    <w:rFonts w:cs="Times New Roman" w:hAnsi="Times New Roman" w:eastAsia="Times New Roman" w:ascii="Times New Roman"/>
                    <w:spacing w:val="-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4"/>
                    <w:w w:val="100"/>
                    <w:sz w:val="20"/>
                    <w:szCs w:val="20"/>
                  </w:rPr>
                  <w:t>6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0"/>
                    <w:szCs w:val="20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z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lez</w:t>
                </w:r>
                <w:r>
                  <w:rPr>
                    <w:rFonts w:cs="Times New Roman" w:hAnsi="Times New Roman" w:eastAsia="Times New Roman" w:ascii="Times New Roman"/>
                    <w:spacing w:val="-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á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ez</w:t>
                </w:r>
                <w:r>
                  <w:rPr>
                    <w:rFonts w:cs="Times New Roman" w:hAnsi="Times New Roman" w:eastAsia="Times New Roman" w:ascii="Times New Roman"/>
                    <w:spacing w:val="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0"/>
                    <w:szCs w:val="20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elé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0"/>
                    <w:szCs w:val="20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8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t.</w:t>
                </w:r>
                <w:r>
                  <w:rPr>
                    <w:rFonts w:cs="Times New Roman" w:hAnsi="Times New Roman" w:eastAsia="Times New Roman" w:ascii="Times New Roman"/>
                    <w:spacing w:val="-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Sec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eta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ía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\image1.jpg"/><Relationship Id="rId6" Type="http://schemas.openxmlformats.org/officeDocument/2006/relationships/hyperlink" Target="http://www.compraspublicas.gov.ec" TargetMode="External"/><Relationship Id="rId7" Type="http://schemas.openxmlformats.org/officeDocument/2006/relationships/image" Target="media\image1.jpg"/><Relationship Id="rId8" Type="http://schemas.openxmlformats.org/officeDocument/2006/relationships/hyperlink" Target="http://www.compraspublicas.gov.ec/" TargetMode="External"/><Relationship Id="rId9" Type="http://schemas.openxmlformats.org/officeDocument/2006/relationships/image" Target="media\image2.jpg"/><Relationship Id="rId10" Type="http://schemas.openxmlformats.org/officeDocument/2006/relationships/image" Target="media\image1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